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3D6B62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0E15C1" w:rsidRPr="003D6B62">
        <w:rPr>
          <w:bCs/>
          <w:spacing w:val="20"/>
          <w:sz w:val="28"/>
          <w:szCs w:val="28"/>
        </w:rPr>
        <w:t>__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__________</w:t>
      </w:r>
      <w:r w:rsidR="00E974C9">
        <w:rPr>
          <w:bCs/>
          <w:spacing w:val="20"/>
          <w:sz w:val="28"/>
          <w:szCs w:val="28"/>
        </w:rPr>
        <w:t xml:space="preserve"> 202</w:t>
      </w:r>
      <w:r w:rsidR="002A423F">
        <w:rPr>
          <w:bCs/>
          <w:spacing w:val="20"/>
          <w:sz w:val="28"/>
          <w:szCs w:val="28"/>
        </w:rPr>
        <w:t>4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DC13A6" w:rsidRDefault="00DA2377" w:rsidP="00DA2377">
      <w:pPr>
        <w:spacing w:before="1200" w:after="0"/>
        <w:ind w:firstLine="0"/>
        <w:jc w:val="center"/>
        <w:rPr>
          <w:lang w:val="en-US"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6358AB">
        <w:rPr>
          <w:lang w:eastAsia="ar-SA"/>
        </w:rPr>
        <w:t>3</w:t>
      </w:r>
      <w:r w:rsidR="00DC13A6">
        <w:rPr>
          <w:lang w:val="en-US" w:eastAsia="ar-SA"/>
        </w:rPr>
        <w:t>2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2A423F">
        <w:rPr>
          <w:b/>
          <w:lang w:eastAsia="ar-SA"/>
        </w:rPr>
        <w:t>4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7D457A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7D457A">
        <w:rPr>
          <w:noProof/>
        </w:rPr>
        <w:t>Введение</w:t>
      </w:r>
      <w:r w:rsidR="007D457A">
        <w:rPr>
          <w:noProof/>
        </w:rPr>
        <w:tab/>
      </w:r>
      <w:r w:rsidR="007D457A">
        <w:rPr>
          <w:noProof/>
        </w:rPr>
        <w:fldChar w:fldCharType="begin"/>
      </w:r>
      <w:r w:rsidR="007D457A">
        <w:rPr>
          <w:noProof/>
        </w:rPr>
        <w:instrText xml:space="preserve"> PAGEREF _Toc171425362 \h </w:instrText>
      </w:r>
      <w:r w:rsidR="007D457A">
        <w:rPr>
          <w:noProof/>
        </w:rPr>
      </w:r>
      <w:r w:rsidR="007D457A">
        <w:rPr>
          <w:noProof/>
        </w:rPr>
        <w:fldChar w:fldCharType="separate"/>
      </w:r>
      <w:r w:rsidR="007D457A">
        <w:rPr>
          <w:noProof/>
        </w:rPr>
        <w:t>5</w:t>
      </w:r>
      <w:r w:rsidR="007D457A"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поставщиков (МО). (1).</w:t>
      </w:r>
      <w:r>
        <w:tab/>
      </w:r>
      <w:r>
        <w:fldChar w:fldCharType="begin"/>
      </w:r>
      <w:r>
        <w:instrText xml:space="preserve"> PAGEREF _Toc171425367 \h </w:instrText>
      </w:r>
      <w:r>
        <w:fldChar w:fldCharType="separate"/>
      </w:r>
      <w:r>
        <w:t>15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отделений МО.</w:t>
      </w:r>
      <w:r>
        <w:tab/>
      </w:r>
      <w:r>
        <w:fldChar w:fldCharType="begin"/>
      </w:r>
      <w:r>
        <w:instrText xml:space="preserve"> PAGEREF _Toc171425368 \h </w:instrText>
      </w:r>
      <w:r>
        <w:fldChar w:fldCharType="separate"/>
      </w:r>
      <w:r>
        <w:t>16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_Toc171425369 \h </w:instrText>
      </w:r>
      <w:r>
        <w:fldChar w:fldCharType="separate"/>
      </w:r>
      <w:r>
        <w:t>17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ярославских СМО.  (2)</w:t>
      </w:r>
      <w:r>
        <w:tab/>
      </w:r>
      <w:r>
        <w:fldChar w:fldCharType="begin"/>
      </w:r>
      <w:r>
        <w:instrText xml:space="preserve"> PAGEREF _Toc171425370 \h </w:instrText>
      </w:r>
      <w:r>
        <w:fldChar w:fldCharType="separate"/>
      </w:r>
      <w:r>
        <w:t>17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документов (3)</w:t>
      </w:r>
      <w:r>
        <w:tab/>
      </w:r>
      <w:r>
        <w:fldChar w:fldCharType="begin"/>
      </w:r>
      <w:r>
        <w:instrText xml:space="preserve"> PAGEREF _Toc171425371 \h </w:instrText>
      </w:r>
      <w:r>
        <w:fldChar w:fldCharType="separate"/>
      </w:r>
      <w:r>
        <w:t>18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Социальные категории пациентов (4)</w:t>
      </w:r>
      <w:r>
        <w:tab/>
      </w:r>
      <w:r>
        <w:fldChar w:fldCharType="begin"/>
      </w:r>
      <w:r>
        <w:instrText xml:space="preserve"> PAGEREF _Toc171425372 \h </w:instrText>
      </w:r>
      <w:r>
        <w:fldChar w:fldCharType="separate"/>
      </w:r>
      <w:r>
        <w:t>18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Регионы (5)</w:t>
      </w:r>
      <w:r>
        <w:tab/>
      </w:r>
      <w:r>
        <w:fldChar w:fldCharType="begin"/>
      </w:r>
      <w:r>
        <w:instrText xml:space="preserve"> PAGEREF _Toc171425373 \h </w:instrText>
      </w:r>
      <w:r>
        <w:fldChar w:fldCharType="separate"/>
      </w:r>
      <w:r>
        <w:t>19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_Toc171425374 \h </w:instrText>
      </w:r>
      <w:r>
        <w:fldChar w:fldCharType="separate"/>
      </w:r>
      <w:r>
        <w:t>19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Результаты лечения (10)</w:t>
      </w:r>
      <w:r>
        <w:tab/>
      </w:r>
      <w:r>
        <w:fldChar w:fldCharType="begin"/>
      </w:r>
      <w:r>
        <w:instrText xml:space="preserve"> PAGEREF _Toc171425375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Исходы заболеваний (V012 без СМП) (91)</w:t>
      </w:r>
      <w:r>
        <w:tab/>
      </w:r>
      <w:r>
        <w:fldChar w:fldCharType="begin"/>
      </w:r>
      <w:r>
        <w:instrText xml:space="preserve"> PAGEREF _Toc171425376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Место обращения - посещения (92)</w:t>
      </w:r>
      <w:r>
        <w:tab/>
      </w:r>
      <w:r>
        <w:fldChar w:fldCharType="begin"/>
      </w:r>
      <w:r>
        <w:instrText xml:space="preserve"> PAGEREF _Toc171425377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Поводы посещения в поликлинике (11)</w:t>
      </w:r>
      <w:r>
        <w:tab/>
      </w:r>
      <w:r>
        <w:fldChar w:fldCharType="begin"/>
      </w:r>
      <w:r>
        <w:instrText xml:space="preserve"> PAGEREF _Toc171425378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_Toc171425379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диагнозов (12)</w:t>
      </w:r>
      <w:r>
        <w:tab/>
      </w:r>
      <w:r>
        <w:fldChar w:fldCharType="begin"/>
      </w:r>
      <w:r>
        <w:instrText xml:space="preserve"> PAGEREF _Toc171425380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Диагнозы МКБ10  (5</w:t>
      </w:r>
      <w:r w:rsidRPr="007D457A">
        <w:t>6</w:t>
      </w:r>
      <w:r w:rsidRPr="0016514A">
        <w:t>,59)</w:t>
      </w:r>
      <w:r>
        <w:tab/>
      </w:r>
      <w:r>
        <w:fldChar w:fldCharType="begin"/>
      </w:r>
      <w:r>
        <w:instrText xml:space="preserve"> PAGEREF _Toc171425381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травм (13)</w:t>
      </w:r>
      <w:r>
        <w:tab/>
      </w:r>
      <w:r>
        <w:fldChar w:fldCharType="begin"/>
      </w:r>
      <w:r>
        <w:instrText xml:space="preserve"> PAGEREF _Toc171425382 \h </w:instrText>
      </w:r>
      <w:r>
        <w:fldChar w:fldCharType="separate"/>
      </w:r>
      <w:r>
        <w:t>23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_Toc171425383 \h </w:instrText>
      </w:r>
      <w:r>
        <w:fldChar w:fldCharType="separate"/>
      </w:r>
      <w:r>
        <w:t>23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Группы анализов (17)</w:t>
      </w:r>
      <w:r>
        <w:tab/>
      </w:r>
      <w:r>
        <w:fldChar w:fldCharType="begin"/>
      </w:r>
      <w:r>
        <w:instrText xml:space="preserve"> PAGEREF _Toc171425384 \h </w:instrText>
      </w:r>
      <w:r>
        <w:fldChar w:fldCharType="separate"/>
      </w:r>
      <w:r>
        <w:t>25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_Toc171425385 \h </w:instrText>
      </w:r>
      <w:r>
        <w:fldChar w:fldCharType="separate"/>
      </w:r>
      <w:r>
        <w:t>25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 диспансеризации (95)</w:t>
      </w:r>
      <w:r>
        <w:tab/>
      </w:r>
      <w:r>
        <w:fldChar w:fldCharType="begin"/>
      </w:r>
      <w:r>
        <w:instrText xml:space="preserve"> PAGEREF _Toc171425386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Результат диспансеризации (V017) (96)</w:t>
      </w:r>
      <w:r>
        <w:tab/>
      </w:r>
      <w:r>
        <w:fldChar w:fldCharType="begin"/>
      </w:r>
      <w:r>
        <w:instrText xml:space="preserve"> PAGEREF _Toc171425387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_Toc171425388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_Toc171425389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_Toc171425390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Страны мира (24)</w:t>
      </w:r>
      <w:r>
        <w:tab/>
      </w:r>
      <w:r>
        <w:fldChar w:fldCharType="begin"/>
      </w:r>
      <w:r>
        <w:instrText xml:space="preserve"> PAGEREF _Toc171425391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_Toc171425392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_Toc171425393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Пол пациента (30.3)</w:t>
      </w:r>
      <w:r>
        <w:tab/>
      </w:r>
      <w:r>
        <w:fldChar w:fldCharType="begin"/>
      </w:r>
      <w:r>
        <w:instrText xml:space="preserve"> PAGEREF _Toc171425394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направлений (31)</w:t>
      </w:r>
      <w:r>
        <w:tab/>
      </w:r>
      <w:r>
        <w:fldChar w:fldCharType="begin"/>
      </w:r>
      <w:r>
        <w:instrText xml:space="preserve"> PAGEREF _Toc171425395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КСГ (82, 84, 39, 88, 112)</w:t>
      </w:r>
      <w:r>
        <w:tab/>
      </w:r>
      <w:r>
        <w:fldChar w:fldCharType="begin"/>
      </w:r>
      <w:r>
        <w:instrText xml:space="preserve"> PAGEREF _Toc171425396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Скорая медицинская помощь</w:t>
      </w:r>
      <w:r>
        <w:tab/>
      </w:r>
      <w:r>
        <w:fldChar w:fldCharType="begin"/>
      </w:r>
      <w:r>
        <w:instrText xml:space="preserve"> PAGEREF _Toc171425397 \h </w:instrText>
      </w:r>
      <w:r>
        <w:fldChar w:fldCharType="separate"/>
      </w:r>
      <w:r>
        <w:t>33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lastRenderedPageBreak/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Код вида анестезии (58)</w:t>
      </w:r>
      <w:r>
        <w:tab/>
      </w:r>
      <w:r>
        <w:fldChar w:fldCharType="begin"/>
      </w:r>
      <w:r>
        <w:instrText xml:space="preserve"> PAGEREF _Toc171425398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цен (61)</w:t>
      </w:r>
      <w:r>
        <w:tab/>
      </w:r>
      <w:r>
        <w:fldChar w:fldCharType="begin"/>
      </w:r>
      <w:r>
        <w:instrText xml:space="preserve"> PAGEREF _Toc171425399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Виды приема (66)</w:t>
      </w:r>
      <w:r>
        <w:tab/>
      </w:r>
      <w:r>
        <w:fldChar w:fldCharType="begin"/>
      </w:r>
      <w:r>
        <w:instrText xml:space="preserve"> PAGEREF _Toc171425400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льгот (69)</w:t>
      </w:r>
      <w:r>
        <w:tab/>
      </w:r>
      <w:r>
        <w:fldChar w:fldCharType="begin"/>
      </w:r>
      <w:r>
        <w:instrText xml:space="preserve"> PAGEREF _Toc171425401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койки (V020)  (94)</w:t>
      </w:r>
      <w:r>
        <w:tab/>
      </w:r>
      <w:r>
        <w:fldChar w:fldCharType="begin"/>
      </w:r>
      <w:r>
        <w:instrText xml:space="preserve"> PAGEREF _Toc171425402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_Toc171425403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_Toc171425404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 xml:space="preserve">Модель пациента для ВМП </w:t>
      </w:r>
      <w:r>
        <w:t>(</w:t>
      </w:r>
      <w:r w:rsidRPr="0016514A">
        <w:rPr>
          <w:lang w:val="en-US"/>
        </w:rPr>
        <w:t>V</w:t>
      </w:r>
      <w:r>
        <w:t>022)</w:t>
      </w:r>
      <w:r w:rsidRPr="0016514A">
        <w:t xml:space="preserve"> (90)</w:t>
      </w:r>
      <w:r>
        <w:tab/>
      </w:r>
      <w:r>
        <w:fldChar w:fldCharType="begin"/>
      </w:r>
      <w:r>
        <w:instrText xml:space="preserve"> PAGEREF _Toc171425405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 xml:space="preserve">Справочник видов ВМП </w:t>
      </w:r>
      <w:r w:rsidRPr="007D457A">
        <w:t>(</w:t>
      </w:r>
      <w:r w:rsidRPr="0016514A">
        <w:rPr>
          <w:lang w:val="en-US"/>
        </w:rPr>
        <w:t>V</w:t>
      </w:r>
      <w:r w:rsidRPr="007D457A">
        <w:t>018)</w:t>
      </w:r>
      <w:r w:rsidRPr="0016514A">
        <w:t xml:space="preserve"> (70)</w:t>
      </w:r>
      <w:r>
        <w:tab/>
      </w:r>
      <w:r>
        <w:fldChar w:fldCharType="begin"/>
      </w:r>
      <w:r>
        <w:instrText xml:space="preserve"> PAGEREF _Toc171425406 \h </w:instrText>
      </w:r>
      <w:r>
        <w:fldChar w:fldCharType="separate"/>
      </w:r>
      <w:r>
        <w:t>38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_Toc171425407 \h </w:instrText>
      </w:r>
      <w:r>
        <w:fldChar w:fldCharType="separate"/>
      </w:r>
      <w:r>
        <w:t>38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видов пробирок (72)</w:t>
      </w:r>
      <w:r>
        <w:tab/>
      </w:r>
      <w:r>
        <w:fldChar w:fldCharType="begin"/>
      </w:r>
      <w:r>
        <w:instrText xml:space="preserve"> PAGEREF _Toc171425408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_Toc171425409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_Toc171425410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_Toc171425411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поверхностей зубов (77)</w:t>
      </w:r>
      <w:r>
        <w:tab/>
      </w:r>
      <w:r>
        <w:fldChar w:fldCharType="begin"/>
      </w:r>
      <w:r>
        <w:instrText xml:space="preserve"> PAGEREF _Toc171425412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Зубная формула (78)</w:t>
      </w:r>
      <w:r>
        <w:tab/>
      </w:r>
      <w:r>
        <w:fldChar w:fldCharType="begin"/>
      </w:r>
      <w:r>
        <w:instrText xml:space="preserve"> PAGEREF _Toc171425413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Расходные материалы (79)</w:t>
      </w:r>
      <w:r>
        <w:tab/>
      </w:r>
      <w:r>
        <w:fldChar w:fldCharType="begin"/>
      </w:r>
      <w:r>
        <w:instrText xml:space="preserve"> PAGEREF _Toc171425414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Виды абортов (85)</w:t>
      </w:r>
      <w:r>
        <w:tab/>
      </w:r>
      <w:r>
        <w:fldChar w:fldCharType="begin"/>
      </w:r>
      <w:r>
        <w:instrText xml:space="preserve"> PAGEREF _Toc171425415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_Toc171425416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Классификаторы  по онкологии N001,  N007 - N021  (98)</w:t>
      </w:r>
      <w:r>
        <w:tab/>
      </w:r>
      <w:r>
        <w:fldChar w:fldCharType="begin"/>
      </w:r>
      <w:r>
        <w:instrText xml:space="preserve"> PAGEREF _Toc171425417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_Toc171425418 \h </w:instrText>
      </w:r>
      <w:r>
        <w:fldChar w:fldCharType="separate"/>
      </w:r>
      <w:r>
        <w:t>45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_Toc171425419 \h </w:instrText>
      </w:r>
      <w:r>
        <w:fldChar w:fldCharType="separate"/>
      </w:r>
      <w:r>
        <w:t>45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Клиническая группа. (102)</w:t>
      </w:r>
      <w:r>
        <w:tab/>
      </w:r>
      <w:r>
        <w:fldChar w:fldCharType="begin"/>
      </w:r>
      <w:r>
        <w:instrText xml:space="preserve"> PAGEREF _Toc171425420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Группы здоровья. (103)</w:t>
      </w:r>
      <w:r>
        <w:tab/>
      </w:r>
      <w:r>
        <w:fldChar w:fldCharType="begin"/>
      </w:r>
      <w:r>
        <w:instrText xml:space="preserve"> PAGEREF _Toc171425421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_Toc171425422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_Toc171425423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Характер заболевания (109)</w:t>
      </w:r>
      <w:r>
        <w:tab/>
      </w:r>
      <w:r>
        <w:fldChar w:fldCharType="begin"/>
      </w:r>
      <w:r>
        <w:instrText xml:space="preserve"> PAGEREF _Toc171425424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Признак поступления/перевода (110)</w:t>
      </w:r>
      <w:r>
        <w:tab/>
      </w:r>
      <w:r>
        <w:fldChar w:fldCharType="begin"/>
      </w:r>
      <w:r>
        <w:instrText xml:space="preserve"> PAGEREF _Toc171425425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_Toc171425426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Обоснование направления (113)</w:t>
      </w:r>
      <w:r>
        <w:tab/>
      </w:r>
      <w:r>
        <w:fldChar w:fldCharType="begin"/>
      </w:r>
      <w:r>
        <w:instrText xml:space="preserve"> PAGEREF _Toc171425427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_Toc171425428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_Toc171425429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_Toc171425430 \h </w:instrText>
      </w:r>
      <w:r>
        <w:fldChar w:fldCharType="separate"/>
      </w:r>
      <w:r>
        <w:t>49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16514A">
        <w:t xml:space="preserve"> (117)</w:t>
      </w:r>
      <w:r>
        <w:tab/>
      </w:r>
      <w:r>
        <w:fldChar w:fldCharType="begin"/>
      </w:r>
      <w:r>
        <w:instrText xml:space="preserve"> PAGEREF _Toc171425431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_Toc171425432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_Toc171425433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_Toc171425434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_Toc171425435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_Toc171425436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_Toc171425437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_Toc171425438 \h </w:instrText>
      </w:r>
      <w:r>
        <w:fldChar w:fldCharType="separate"/>
      </w:r>
      <w:r>
        <w:t>52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_Toc171425439 \h </w:instrText>
      </w:r>
      <w:r>
        <w:fldChar w:fldCharType="separate"/>
      </w:r>
      <w:r>
        <w:t>53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_Toc171425440 \h </w:instrText>
      </w:r>
      <w:r>
        <w:fldChar w:fldCharType="separate"/>
      </w:r>
      <w:r>
        <w:t>53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_Toc171425441 \h </w:instrText>
      </w:r>
      <w:r>
        <w:fldChar w:fldCharType="separate"/>
      </w:r>
      <w:r>
        <w:t>54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7D457A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_Toc171425442 \h </w:instrText>
      </w:r>
      <w:r>
        <w:fldChar w:fldCharType="separate"/>
      </w:r>
      <w:r>
        <w:t>54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7D457A">
        <w:t xml:space="preserve"> </w:t>
      </w:r>
      <w:r>
        <w:t xml:space="preserve"> 1.2.643.5.1.13.13.99.2.547</w:t>
      </w:r>
      <w:r w:rsidRPr="007D457A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_Toc171425443 \h </w:instrText>
      </w:r>
      <w:r>
        <w:fldChar w:fldCharType="separate"/>
      </w:r>
      <w:r>
        <w:t>56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_Toc171425444 \h </w:instrText>
      </w:r>
      <w:r>
        <w:fldChar w:fldCharType="separate"/>
      </w:r>
      <w:r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71425362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3" w:name="_Toc171425363"/>
      <w:r w:rsidRPr="00B951BB">
        <w:lastRenderedPageBreak/>
        <w:t>Изменения к предыдущей версии</w:t>
      </w:r>
      <w:bookmarkEnd w:id="3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C16E48" w:rsidRPr="002A423F" w:rsidRDefault="00F9405F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996137" w:rsidRPr="009F6184" w:rsidRDefault="00DC13A6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DC13A6">
        <w:rPr>
          <w:color w:val="0033CC"/>
        </w:rPr>
        <w:t>- уточнен справочник 87 Простые и сложные медицинские услуги (SimpleMedicalServices)</w:t>
      </w:r>
    </w:p>
    <w:p w:rsidR="00DC13A6" w:rsidRPr="007D457A" w:rsidRDefault="00DC13A6">
      <w:pPr>
        <w:spacing w:after="0"/>
        <w:ind w:firstLine="0"/>
        <w:jc w:val="left"/>
        <w:rPr>
          <w:color w:val="0033CC"/>
        </w:rPr>
      </w:pPr>
      <w:r w:rsidRPr="00DC13A6">
        <w:rPr>
          <w:color w:val="0033CC"/>
        </w:rPr>
        <w:t>- уточнен справочник 61.Справочник типов цен (SumTypes)</w:t>
      </w:r>
    </w:p>
    <w:p w:rsidR="00DC13A6" w:rsidRPr="007D457A" w:rsidRDefault="00DC13A6">
      <w:pPr>
        <w:spacing w:after="0"/>
        <w:ind w:firstLine="0"/>
        <w:jc w:val="left"/>
        <w:rPr>
          <w:color w:val="0033CC"/>
        </w:rPr>
      </w:pPr>
      <w:r w:rsidRPr="00DC13A6">
        <w:rPr>
          <w:color w:val="0033CC"/>
        </w:rPr>
        <w:t>- уточнен справочник 39.Справочник КПМУ (поликлиника) по возрасту 'Взрослые' (</w:t>
      </w:r>
      <w:r w:rsidRPr="00DC13A6">
        <w:rPr>
          <w:color w:val="0033CC"/>
          <w:lang w:val="en-US"/>
        </w:rPr>
        <w:t>CSG</w:t>
      </w:r>
      <w:r w:rsidRPr="00DC13A6">
        <w:rPr>
          <w:color w:val="0033CC"/>
        </w:rPr>
        <w:t>_</w:t>
      </w:r>
      <w:r w:rsidRPr="00DC13A6">
        <w:rPr>
          <w:color w:val="0033CC"/>
          <w:lang w:val="en-US"/>
        </w:rPr>
        <w:t>Polyclinic</w:t>
      </w:r>
      <w:r w:rsidRPr="00DC13A6">
        <w:rPr>
          <w:color w:val="0033CC"/>
        </w:rPr>
        <w:t>/</w:t>
      </w:r>
      <w:r w:rsidRPr="00DC13A6">
        <w:rPr>
          <w:color w:val="0033CC"/>
          <w:lang w:val="en-US"/>
        </w:rPr>
        <w:t>AgeGroup</w:t>
      </w:r>
      <w:r w:rsidRPr="00DC13A6">
        <w:rPr>
          <w:color w:val="0033CC"/>
        </w:rPr>
        <w:t>-1)</w:t>
      </w:r>
    </w:p>
    <w:p w:rsidR="00DC13A6" w:rsidRDefault="00DC13A6">
      <w:pPr>
        <w:spacing w:after="0"/>
        <w:ind w:firstLine="0"/>
        <w:jc w:val="left"/>
        <w:rPr>
          <w:color w:val="0033CC"/>
          <w:lang w:val="en-US"/>
        </w:rPr>
      </w:pPr>
      <w:r w:rsidRPr="00DC13A6">
        <w:rPr>
          <w:color w:val="0033CC"/>
        </w:rPr>
        <w:t xml:space="preserve">- уточнен справочник 39.Справочник КПМУ (поликлиника) по возрасту 'Взрослые' по профилю </w:t>
      </w:r>
      <w:r w:rsidRPr="00DC13A6">
        <w:rPr>
          <w:color w:val="0033CC"/>
          <w:lang w:val="en-US"/>
        </w:rPr>
        <w:t>'медицинским осмотрам профилактическим' (CSG_Polyclinic/AgeGroup-1/CSGProfile-151)</w:t>
      </w:r>
    </w:p>
    <w:p w:rsidR="00DC13A6" w:rsidRPr="00DC13A6" w:rsidRDefault="00DC13A6">
      <w:pPr>
        <w:spacing w:after="0"/>
        <w:ind w:firstLine="0"/>
        <w:jc w:val="left"/>
        <w:rPr>
          <w:color w:val="0033CC"/>
          <w:lang w:val="en-US"/>
        </w:rPr>
      </w:pPr>
    </w:p>
    <w:p w:rsidR="00C16E48" w:rsidRPr="00D554BA" w:rsidRDefault="00C16E48">
      <w:pPr>
        <w:spacing w:after="0"/>
        <w:ind w:firstLine="0"/>
        <w:jc w:val="left"/>
        <w:rPr>
          <w:color w:val="0033CC"/>
        </w:rPr>
      </w:pPr>
      <w:r w:rsidRPr="00D554BA">
        <w:rPr>
          <w:color w:val="0033CC"/>
        </w:rPr>
        <w:br w:type="page"/>
      </w:r>
    </w:p>
    <w:p w:rsidR="00C16E48" w:rsidRPr="00D554BA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DE50B0" w:rsidRPr="00CA01F6" w:rsidRDefault="00451DD1" w:rsidP="00C16E48">
      <w:pPr>
        <w:spacing w:after="0" w:line="360" w:lineRule="auto"/>
        <w:ind w:firstLine="0"/>
        <w:contextualSpacing/>
        <w:jc w:val="left"/>
      </w:pPr>
      <w:r>
        <w:t>Приложения</w:t>
      </w:r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4" w:name="_Toc234064288"/>
      <w:bookmarkStart w:id="5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4"/>
      <w:bookmarkEnd w:id="5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9"/>
      <w:bookmarkStart w:id="7" w:name="_Toc234826669"/>
      <w:r w:rsidRPr="009E3A39">
        <w:rPr>
          <w:sz w:val="24"/>
          <w:szCs w:val="24"/>
        </w:rPr>
        <w:t>Справочник типов документов</w:t>
      </w:r>
      <w:bookmarkEnd w:id="6"/>
      <w:bookmarkEnd w:id="7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90"/>
      <w:bookmarkStart w:id="9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8"/>
      <w:bookmarkEnd w:id="9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1"/>
      <w:bookmarkStart w:id="11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0"/>
      <w:bookmarkEnd w:id="11"/>
      <w:r w:rsidR="00AC755C" w:rsidRPr="00DA2377">
        <w:rPr>
          <w:sz w:val="24"/>
          <w:szCs w:val="24"/>
        </w:rPr>
        <w:t>. Приложение №5</w:t>
      </w:r>
      <w:bookmarkStart w:id="12" w:name="_Toc234064292"/>
      <w:bookmarkStart w:id="13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4" w:name="_Toc234064295"/>
      <w:bookmarkStart w:id="15" w:name="_Toc234826675"/>
      <w:bookmarkEnd w:id="12"/>
      <w:bookmarkEnd w:id="13"/>
      <w:r w:rsidRPr="009E3A39">
        <w:rPr>
          <w:sz w:val="24"/>
          <w:szCs w:val="24"/>
        </w:rPr>
        <w:t xml:space="preserve">Справочник </w:t>
      </w:r>
      <w:bookmarkEnd w:id="14"/>
      <w:bookmarkEnd w:id="15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6" w:name="_Toc234064296"/>
      <w:bookmarkStart w:id="17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6"/>
      <w:bookmarkEnd w:id="17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8" w:name="_Toc234064297"/>
      <w:bookmarkStart w:id="19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18"/>
      <w:bookmarkEnd w:id="19"/>
      <w:r w:rsidR="00AC755C" w:rsidRPr="009E3A39">
        <w:rPr>
          <w:sz w:val="24"/>
          <w:szCs w:val="24"/>
        </w:rPr>
        <w:t>. Приложение №11</w:t>
      </w:r>
      <w:bookmarkStart w:id="20" w:name="_Toc234064298"/>
      <w:bookmarkStart w:id="21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0"/>
      <w:bookmarkEnd w:id="21"/>
      <w:r w:rsidR="00AC755C" w:rsidRPr="009E3A39">
        <w:rPr>
          <w:sz w:val="24"/>
          <w:szCs w:val="24"/>
        </w:rPr>
        <w:t>. Приложение №12</w:t>
      </w:r>
      <w:bookmarkStart w:id="22" w:name="_Toc234064299"/>
      <w:bookmarkStart w:id="23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2"/>
      <w:bookmarkEnd w:id="23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4" w:name="_Toc234064301"/>
      <w:bookmarkStart w:id="25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4"/>
      <w:bookmarkEnd w:id="25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6" w:name="_Toc171425364"/>
      <w:r w:rsidRPr="005E1A57">
        <w:lastRenderedPageBreak/>
        <w:t>Описание файла НСИ</w:t>
      </w:r>
      <w:bookmarkEnd w:id="26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7" w:name="_Toc297553521"/>
      <w:bookmarkStart w:id="28" w:name="_Toc314586195"/>
      <w:bookmarkStart w:id="29" w:name="_Toc171425365"/>
      <w:r w:rsidRPr="005E1A57">
        <w:lastRenderedPageBreak/>
        <w:t>Элементы и атрибуты</w:t>
      </w:r>
      <w:bookmarkEnd w:id="27"/>
      <w:bookmarkEnd w:id="28"/>
      <w:bookmarkEnd w:id="29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0" w:name="_Toc314586198"/>
      <w:bookmarkStart w:id="31" w:name="_Toc314586197"/>
      <w:bookmarkStart w:id="32" w:name="_Toc171425366"/>
      <w:r w:rsidRPr="005E1A57">
        <w:lastRenderedPageBreak/>
        <w:t>Содержание документа</w:t>
      </w:r>
      <w:bookmarkEnd w:id="30"/>
      <w:bookmarkEnd w:id="32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3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4" w:name="_Toc171425367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3"/>
      <w:bookmarkEnd w:id="34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5" w:name="_Toc314586200"/>
      <w:r w:rsidRPr="005E1A57">
        <w:rPr>
          <w:sz w:val="22"/>
          <w:szCs w:val="22"/>
        </w:rPr>
        <w:t>Атрибуты элемента LPUs- LPU</w:t>
      </w:r>
      <w:bookmarkEnd w:id="3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17142536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6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_Toc171425369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7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9" w:name="_Toc17142537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38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39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0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1" w:name="_Toc314586203"/>
      <w:bookmarkEnd w:id="40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1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2" w:name="_Toc171425371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3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2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71425372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5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314586212"/>
      <w:bookmarkStart w:id="47" w:name="_Toc171425373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48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4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49" w:name="_Toc171425374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0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314586216"/>
      <w:bookmarkStart w:id="52" w:name="_Toc17142537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1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2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171425376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3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4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7D457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71425377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5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6" w:name="_Toc314586218"/>
      <w:bookmarkStart w:id="57" w:name="_Toc171425378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8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5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59" w:name="_Toc314586220"/>
      <w:bookmarkStart w:id="60" w:name="_Toc171425379"/>
      <w:r w:rsidRPr="005E1A57">
        <w:rPr>
          <w:sz w:val="24"/>
          <w:szCs w:val="24"/>
        </w:rPr>
        <w:t>Справочник цель посещения (108)</w:t>
      </w:r>
      <w:bookmarkEnd w:id="60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1" w:name="_Toc171425380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59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2" w:name="_Toc314586219"/>
      <w:r w:rsidRPr="005E1A57">
        <w:rPr>
          <w:sz w:val="22"/>
          <w:szCs w:val="22"/>
        </w:rPr>
        <w:t>Атрибуты элемента DiagnosisTypes– DiagnosisType</w:t>
      </w:r>
      <w:bookmarkEnd w:id="6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71425381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4" w:name="_Toc314586222"/>
      <w:bookmarkStart w:id="65" w:name="_Toc171425382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4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6" w:name="_Toc314586221"/>
      <w:r w:rsidRPr="005E1A57">
        <w:rPr>
          <w:sz w:val="22"/>
          <w:szCs w:val="22"/>
        </w:rPr>
        <w:t>Атрибуты элемента InjuryTypes– InjuryType</w:t>
      </w:r>
      <w:bookmarkEnd w:id="6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E4435" w:rsidRDefault="007E4435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травмы </w:t>
            </w:r>
          </w:p>
          <w:p w:rsidR="007E4435" w:rsidRDefault="007E4435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– Производственная,</w:t>
            </w:r>
          </w:p>
          <w:p w:rsidR="00670FB3" w:rsidRPr="005E1A57" w:rsidRDefault="007A1224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bookmarkStart w:id="67" w:name="_GoBack"/>
            <w:bookmarkEnd w:id="67"/>
            <w:r w:rsidR="007E4435">
              <w:rPr>
                <w:sz w:val="22"/>
                <w:szCs w:val="22"/>
              </w:rPr>
              <w:t xml:space="preserve"> - Непроизводственная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_Toc314586225"/>
      <w:bookmarkStart w:id="69" w:name="_Toc171425383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8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69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lastRenderedPageBreak/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0" w:name="_Toc171425384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0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71425385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1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71425386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2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71425387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3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71425388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4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5" w:name="_Toc171425389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5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17142539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6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314586253"/>
      <w:bookmarkStart w:id="78" w:name="_Toc171425391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7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8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79" w:name="_Toc314586252"/>
      <w:r w:rsidRPr="005E1A57">
        <w:rPr>
          <w:sz w:val="22"/>
          <w:szCs w:val="22"/>
        </w:rPr>
        <w:t>Атрибуты элемента Countries– Countrie</w:t>
      </w:r>
      <w:bookmarkEnd w:id="7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171425392"/>
      <w:r w:rsidRPr="005E1A57">
        <w:rPr>
          <w:rFonts w:ascii="Times New Roman" w:hAnsi="Times New Roman" w:cs="Times New Roman"/>
          <w:sz w:val="24"/>
          <w:szCs w:val="24"/>
        </w:rPr>
        <w:lastRenderedPageBreak/>
        <w:t>Возрастные группы для поликлиники (30.1)</w:t>
      </w:r>
      <w:bookmarkEnd w:id="80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9"/>
      <w:bookmarkStart w:id="82" w:name="_Toc171425393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1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3" w:name="_Toc314586258"/>
      <w:bookmarkEnd w:id="82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3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171425394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4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314586261"/>
      <w:bookmarkStart w:id="86" w:name="_Toc171425395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5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6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7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8" w:name="_Toc171425396"/>
      <w:r w:rsidRPr="005E1A57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8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proofErr w:type="gramStart"/>
      <w:r w:rsidR="00BA531E" w:rsidRPr="008D3057">
        <w:rPr>
          <w:b/>
          <w:bCs/>
          <w:vanish/>
          <w:sz w:val="24"/>
          <w:szCs w:val="24"/>
        </w:rPr>
        <w:t>Федеральные</w:t>
      </w:r>
      <w:proofErr w:type="gramEnd"/>
      <w:r w:rsidR="00BA531E" w:rsidRPr="008D3057">
        <w:rPr>
          <w:b/>
          <w:bCs/>
          <w:vanish/>
          <w:sz w:val="24"/>
          <w:szCs w:val="24"/>
        </w:rPr>
        <w:t xml:space="preserve">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0" w:name="_Toc171425397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89"/>
      <w:bookmarkEnd w:id="90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1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2" w:name="_Toc314586327"/>
    </w:p>
    <w:bookmarkEnd w:id="92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3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4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Причины выезда с опозданием</w:t>
      </w:r>
      <w:bookmarkEnd w:id="94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5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6" w:name="_Toc314586331"/>
      <w:r w:rsidRPr="005E1A57">
        <w:rPr>
          <w:b/>
          <w:bCs/>
        </w:rPr>
        <w:t>Место вызова</w:t>
      </w:r>
      <w:bookmarkEnd w:id="96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7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8" w:name="_Toc314586333"/>
      <w:r w:rsidRPr="005E1A57">
        <w:rPr>
          <w:b/>
          <w:bCs/>
        </w:rPr>
        <w:t>Причина несчастного случая</w:t>
      </w:r>
      <w:bookmarkEnd w:id="98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9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9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0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0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1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2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2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3" w:name="_Toc314586336"/>
      <w:r w:rsidRPr="005E1A57">
        <w:rPr>
          <w:sz w:val="22"/>
          <w:szCs w:val="22"/>
        </w:rPr>
        <w:t>Атрибуты элемента SMP– SmpResults - SmpResult</w:t>
      </w:r>
      <w:bookmarkEnd w:id="10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4" w:name="_Toc314586339"/>
      <w:r w:rsidRPr="005E1A57">
        <w:rPr>
          <w:b/>
          <w:bCs/>
        </w:rPr>
        <w:t>Осложнение по СМП</w:t>
      </w:r>
      <w:bookmarkEnd w:id="104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5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6" w:name="_Toc171425398"/>
      <w:r w:rsidRPr="005E1A57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6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71425399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7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71425400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8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71425401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09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71425402"/>
      <w:r w:rsidRPr="005E1A57">
        <w:rPr>
          <w:rFonts w:ascii="Times New Roman" w:hAnsi="Times New Roman" w:cs="Times New Roman"/>
          <w:sz w:val="24"/>
          <w:szCs w:val="24"/>
        </w:rPr>
        <w:t>Профили койки (V020)  (94)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71425403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71425404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Прирзнак детского </w:t>
            </w:r>
            <w:r>
              <w:rPr>
                <w:sz w:val="22"/>
                <w:szCs w:val="22"/>
              </w:rPr>
              <w:lastRenderedPageBreak/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1 – может использоваться </w:t>
            </w:r>
            <w:r>
              <w:rPr>
                <w:sz w:val="22"/>
                <w:szCs w:val="22"/>
                <w:lang w:eastAsia="ar-SA"/>
              </w:rPr>
              <w:lastRenderedPageBreak/>
              <w:t>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3" w:name="_Toc171425405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3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4" w:name="_Toc171425406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4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71425407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5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</w:t>
            </w:r>
            <w:r w:rsidRPr="00CB21EE">
              <w:rPr>
                <w:sz w:val="22"/>
                <w:szCs w:val="22"/>
              </w:rPr>
              <w:lastRenderedPageBreak/>
              <w:t>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71425408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71425409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7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71425410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8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71425411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71425412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71425413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1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71425414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71425415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3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71425416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4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71425417"/>
      <w:r w:rsidRPr="005E1A57">
        <w:rPr>
          <w:rFonts w:ascii="Times New Roman" w:hAnsi="Times New Roman" w:cs="Times New Roman"/>
          <w:sz w:val="24"/>
          <w:szCs w:val="24"/>
        </w:rPr>
        <w:lastRenderedPageBreak/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5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71425418"/>
      <w:r w:rsidRPr="005E1A57">
        <w:rPr>
          <w:rFonts w:ascii="Times New Roman" w:hAnsi="Times New Roman" w:cs="Times New Roman"/>
          <w:sz w:val="24"/>
          <w:szCs w:val="24"/>
        </w:rPr>
        <w:lastRenderedPageBreak/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71425419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71425420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71425421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29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71425422"/>
      <w:r w:rsidRPr="005E1A57">
        <w:rPr>
          <w:rFonts w:ascii="Times New Roman" w:hAnsi="Times New Roman" w:cs="Times New Roman"/>
          <w:sz w:val="24"/>
          <w:szCs w:val="24"/>
        </w:rPr>
        <w:lastRenderedPageBreak/>
        <w:t>Классификатор видов контроля (F006) (104)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71425423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1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71425424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2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71425425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3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4" w:name="_Toc171425426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171425427"/>
      <w:r w:rsidRPr="00F521EB">
        <w:rPr>
          <w:rFonts w:ascii="Times New Roman" w:hAnsi="Times New Roman" w:cs="Times New Roman"/>
          <w:sz w:val="24"/>
          <w:szCs w:val="24"/>
        </w:rPr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5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71425428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71425429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7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lastRenderedPageBreak/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71425430"/>
      <w:r w:rsidRPr="000B781B">
        <w:rPr>
          <w:rFonts w:ascii="Times New Roman" w:hAnsi="Times New Roman" w:cs="Times New Roman"/>
          <w:sz w:val="24"/>
          <w:szCs w:val="24"/>
        </w:rPr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8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lastRenderedPageBreak/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71425431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0" w:name="_Toc171425432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0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71425433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1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71425434"/>
      <w:r w:rsidRPr="00DD5FCF">
        <w:rPr>
          <w:sz w:val="22"/>
          <w:szCs w:val="22"/>
        </w:rPr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2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71425435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3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71425436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4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5" w:name="_Toc171425437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5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71425438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6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 xml:space="preserve">классификатора единиц </w:t>
            </w:r>
            <w:r w:rsidRPr="00617C5F">
              <w:rPr>
                <w:sz w:val="22"/>
                <w:szCs w:val="22"/>
              </w:rPr>
              <w:lastRenderedPageBreak/>
              <w:t>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lastRenderedPageBreak/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71425439"/>
      <w:r w:rsidRPr="003A2818">
        <w:rPr>
          <w:sz w:val="22"/>
          <w:szCs w:val="22"/>
        </w:rPr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7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71425440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8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 xml:space="preserve">код изделия согласно Номенклатурному </w:t>
            </w:r>
            <w:r w:rsidRPr="00146C35">
              <w:rPr>
                <w:sz w:val="22"/>
                <w:szCs w:val="22"/>
              </w:rPr>
              <w:lastRenderedPageBreak/>
              <w:t>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lastRenderedPageBreak/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71425441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49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71425442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0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71425443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1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Топографический код МКБ-О-3 из справочника "Международная классификация болезней – Онкология (3 издание).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lastRenderedPageBreak/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71425444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2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lastRenderedPageBreak/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57A" w:rsidRDefault="007D457A" w:rsidP="00ED197B">
      <w:pPr>
        <w:spacing w:after="0"/>
      </w:pPr>
      <w:r>
        <w:separator/>
      </w:r>
    </w:p>
  </w:endnote>
  <w:endnote w:type="continuationSeparator" w:id="0">
    <w:p w:rsidR="007D457A" w:rsidRDefault="007D457A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57A" w:rsidRDefault="007D457A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A1224">
      <w:rPr>
        <w:noProof/>
      </w:rPr>
      <w:t>23</w:t>
    </w:r>
    <w:r>
      <w:rPr>
        <w:noProof/>
      </w:rPr>
      <w:fldChar w:fldCharType="end"/>
    </w:r>
  </w:p>
  <w:p w:rsidR="007D457A" w:rsidRDefault="007D45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57A" w:rsidRDefault="007D457A" w:rsidP="00ED197B">
      <w:pPr>
        <w:spacing w:after="0"/>
      </w:pPr>
      <w:r>
        <w:separator/>
      </w:r>
    </w:p>
  </w:footnote>
  <w:footnote w:type="continuationSeparator" w:id="0">
    <w:p w:rsidR="007D457A" w:rsidRDefault="007D457A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57A" w:rsidRDefault="007D457A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5C1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1E35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B9C"/>
    <w:rsid w:val="00182D85"/>
    <w:rsid w:val="001834D9"/>
    <w:rsid w:val="00184480"/>
    <w:rsid w:val="001847DA"/>
    <w:rsid w:val="001869E2"/>
    <w:rsid w:val="00190D32"/>
    <w:rsid w:val="001930C4"/>
    <w:rsid w:val="00193ADC"/>
    <w:rsid w:val="00193D6F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1F2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23F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D6B62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700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58AB"/>
    <w:rsid w:val="006376A7"/>
    <w:rsid w:val="00637CB9"/>
    <w:rsid w:val="00640AD4"/>
    <w:rsid w:val="006423EE"/>
    <w:rsid w:val="006427DF"/>
    <w:rsid w:val="00642CF6"/>
    <w:rsid w:val="006445A5"/>
    <w:rsid w:val="006449E2"/>
    <w:rsid w:val="00644E99"/>
    <w:rsid w:val="00645202"/>
    <w:rsid w:val="00647000"/>
    <w:rsid w:val="006501CF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1224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57A"/>
    <w:rsid w:val="007D497F"/>
    <w:rsid w:val="007D7747"/>
    <w:rsid w:val="007D7CC2"/>
    <w:rsid w:val="007D7D53"/>
    <w:rsid w:val="007E08E5"/>
    <w:rsid w:val="007E3845"/>
    <w:rsid w:val="007E443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6137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6184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6E48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54BA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13A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20A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D0A68-A1B8-4933-BA00-F39C5DFB9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4665</TotalTime>
  <Pages>58</Pages>
  <Words>9692</Words>
  <Characters>55246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slastnikov</cp:lastModifiedBy>
  <cp:revision>38</cp:revision>
  <cp:lastPrinted>2023-06-16T06:20:00Z</cp:lastPrinted>
  <dcterms:created xsi:type="dcterms:W3CDTF">2022-09-06T06:26:00Z</dcterms:created>
  <dcterms:modified xsi:type="dcterms:W3CDTF">2024-07-09T12:40:00Z</dcterms:modified>
</cp:coreProperties>
</file>